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004</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lastRenderedPageBreak/>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1 an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 réseau pluridisciplinaire dans le secteur de l’enseignement (CPMS, directions, CSA, etc.) dans la zone où se trouve le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avoir une expérience personnelle et professionnelle dans le domaine du bilinguisme, à savoir, une connaissance technique et théorique, collaborations avec les acteurs du terrain (associations, traducteurs, équipes paramédicales bilingues)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connaissance des structures et de l’organisation des établissements des différents PO partenaires et coopérants du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jc w:val="center"/>
        <w:rPr>
          <w:rFonts w:ascii="Arial" w:hAnsi="Arial" w:cs="Arial"/>
          <w:b/>
          <w:sz w:val="32"/>
          <w:szCs w:val="20"/>
        </w:rPr>
      </w:pPr>
    </w:p>
    <w:p>
      <w:pPr>
        <w:jc w:val="center"/>
        <w:rPr>
          <w:rFonts w:ascii="Arial" w:hAnsi="Arial" w:cs="Arial"/>
          <w:b/>
          <w:sz w:val="32"/>
          <w:szCs w:val="20"/>
        </w:rPr>
      </w:pPr>
    </w:p>
    <w:p>
      <w:pPr>
        <w:jc w:val="center"/>
        <w:rPr>
          <w:rFonts w:ascii="Arial" w:hAnsi="Arial" w:cs="Arial"/>
          <w:b/>
          <w:sz w:val="32"/>
          <w:szCs w:val="20"/>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2082</Words>
  <Characters>11453</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2022-05-12T07:28:00Z</dcterms:created>
  <dcterms:modified xsi:type="dcterms:W3CDTF">2022-05-12T07:28:00Z</dcterms:modified>
</cp:coreProperties>
</file>